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305F52" w:rsidRDefault="000A435D" w:rsidP="0044251D">
      <w:pPr>
        <w:suppressAutoHyphens/>
        <w:jc w:val="center"/>
        <w:rPr>
          <w:b/>
          <w:bCs/>
          <w:szCs w:val="28"/>
          <w:u w:val="single"/>
        </w:rPr>
      </w:pPr>
      <w:bookmarkStart w:id="0" w:name="_GoBack"/>
      <w:bookmarkEnd w:id="0"/>
      <w:r w:rsidRPr="00305F52">
        <w:rPr>
          <w:b/>
          <w:bCs/>
          <w:szCs w:val="28"/>
          <w:u w:val="single"/>
        </w:rPr>
        <w:t xml:space="preserve">ИСТОЧНИКИ ФИНАНСИРОВАНИЯ ДЕФИЦИТА БЮДЖЕТА </w:t>
      </w:r>
    </w:p>
    <w:p w:rsidR="0044251D" w:rsidRPr="00305F52" w:rsidRDefault="0044251D" w:rsidP="0044251D">
      <w:pPr>
        <w:suppressAutoHyphens/>
        <w:jc w:val="both"/>
        <w:rPr>
          <w:sz w:val="22"/>
        </w:rPr>
      </w:pPr>
    </w:p>
    <w:p w:rsidR="001C37A8" w:rsidRPr="00305F52" w:rsidRDefault="001C37A8" w:rsidP="005410C5">
      <w:pPr>
        <w:jc w:val="both"/>
      </w:pPr>
      <w:r w:rsidRPr="00305F52">
        <w:tab/>
        <w:t xml:space="preserve">Дефицит бюджета города </w:t>
      </w:r>
      <w:proofErr w:type="spellStart"/>
      <w:r w:rsidRPr="00305F52">
        <w:t>Югорска</w:t>
      </w:r>
      <w:proofErr w:type="spellEnd"/>
      <w:r w:rsidRPr="00305F52">
        <w:t xml:space="preserve"> на 201</w:t>
      </w:r>
      <w:r w:rsidR="004F5B05" w:rsidRPr="00305F52">
        <w:t>9</w:t>
      </w:r>
      <w:r w:rsidRPr="00305F52">
        <w:t xml:space="preserve"> год по первоначальному плану утвержден в размере </w:t>
      </w:r>
      <w:r w:rsidR="00763622" w:rsidRPr="00305F52">
        <w:t>64 400,0</w:t>
      </w:r>
      <w:r w:rsidRPr="00305F52">
        <w:t xml:space="preserve"> тыс. рублей.</w:t>
      </w:r>
    </w:p>
    <w:p w:rsidR="007D05A6" w:rsidRPr="00305F52" w:rsidRDefault="007D05A6" w:rsidP="005410C5">
      <w:pPr>
        <w:jc w:val="both"/>
      </w:pPr>
    </w:p>
    <w:p w:rsidR="007D05A6" w:rsidRPr="00305F52" w:rsidRDefault="007D05A6" w:rsidP="007D05A6">
      <w:pPr>
        <w:jc w:val="right"/>
      </w:pPr>
      <w:r w:rsidRPr="00F46CBB">
        <w:t>Таблица</w:t>
      </w:r>
      <w:r w:rsidR="005E36EA" w:rsidRPr="00F46CBB">
        <w:t xml:space="preserve"> </w:t>
      </w:r>
      <w:r w:rsidR="00F46CBB">
        <w:t>7</w:t>
      </w:r>
      <w:r w:rsidR="003742B1">
        <w:t>2</w:t>
      </w:r>
    </w:p>
    <w:p w:rsidR="00ED761A" w:rsidRPr="00305F52" w:rsidRDefault="00ED761A" w:rsidP="007D05A6">
      <w:pPr>
        <w:jc w:val="right"/>
      </w:pPr>
    </w:p>
    <w:p w:rsidR="00ED761A" w:rsidRPr="00305F52" w:rsidRDefault="00ED761A" w:rsidP="00ED761A">
      <w:pPr>
        <w:suppressAutoHyphens/>
        <w:jc w:val="center"/>
        <w:rPr>
          <w:b/>
          <w:bCs/>
          <w:szCs w:val="28"/>
        </w:rPr>
      </w:pPr>
      <w:r w:rsidRPr="00305F52">
        <w:rPr>
          <w:b/>
          <w:bCs/>
          <w:szCs w:val="28"/>
        </w:rPr>
        <w:t xml:space="preserve">Источники </w:t>
      </w:r>
      <w:proofErr w:type="gramStart"/>
      <w:r w:rsidRPr="00305F52">
        <w:rPr>
          <w:b/>
          <w:bCs/>
          <w:szCs w:val="28"/>
        </w:rPr>
        <w:t xml:space="preserve">финансирования дефицита бюджета города </w:t>
      </w:r>
      <w:proofErr w:type="spellStart"/>
      <w:r w:rsidRPr="00305F52">
        <w:rPr>
          <w:b/>
          <w:bCs/>
          <w:szCs w:val="28"/>
        </w:rPr>
        <w:t>Югорска</w:t>
      </w:r>
      <w:proofErr w:type="spellEnd"/>
      <w:proofErr w:type="gramEnd"/>
      <w:r w:rsidRPr="00305F52">
        <w:rPr>
          <w:b/>
          <w:bCs/>
          <w:szCs w:val="28"/>
        </w:rPr>
        <w:t xml:space="preserve"> за 201</w:t>
      </w:r>
      <w:r w:rsidR="004F5B05" w:rsidRPr="00305F52">
        <w:rPr>
          <w:b/>
          <w:bCs/>
          <w:szCs w:val="28"/>
        </w:rPr>
        <w:t>9</w:t>
      </w:r>
      <w:r w:rsidRPr="00305F52">
        <w:rPr>
          <w:b/>
          <w:bCs/>
          <w:szCs w:val="28"/>
        </w:rPr>
        <w:t xml:space="preserve"> год</w:t>
      </w:r>
    </w:p>
    <w:p w:rsidR="00ED761A" w:rsidRPr="00305F52" w:rsidRDefault="00ED761A" w:rsidP="007D05A6">
      <w:pPr>
        <w:jc w:val="right"/>
      </w:pPr>
    </w:p>
    <w:p w:rsidR="001C37A8" w:rsidRPr="00305F52" w:rsidRDefault="003A4BC9" w:rsidP="009316B1">
      <w:pPr>
        <w:jc w:val="right"/>
      </w:pPr>
      <w:r w:rsidRPr="00305F52">
        <w:t>тыс. рублей</w:t>
      </w:r>
    </w:p>
    <w:tbl>
      <w:tblPr>
        <w:tblW w:w="9396" w:type="dxa"/>
        <w:jc w:val="center"/>
        <w:tblLayout w:type="fixed"/>
        <w:tblLook w:val="04A0" w:firstRow="1" w:lastRow="0" w:firstColumn="1" w:lastColumn="0" w:noHBand="0" w:noVBand="1"/>
      </w:tblPr>
      <w:tblGrid>
        <w:gridCol w:w="6418"/>
        <w:gridCol w:w="1560"/>
        <w:gridCol w:w="1418"/>
      </w:tblGrid>
      <w:tr w:rsidR="00305F52" w:rsidRPr="00305F52" w:rsidTr="00791727">
        <w:trPr>
          <w:trHeight w:val="1060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 w:rsidP="007D05A6">
            <w:pPr>
              <w:jc w:val="center"/>
              <w:rPr>
                <w:lang w:eastAsia="en-US"/>
              </w:rPr>
            </w:pPr>
            <w:r w:rsidRPr="00305F52"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305F52"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305F52" w:rsidRDefault="00885059" w:rsidP="004F5B05">
            <w:pPr>
              <w:ind w:hanging="53"/>
              <w:jc w:val="center"/>
            </w:pPr>
            <w:r w:rsidRPr="00305F52">
              <w:rPr>
                <w:lang w:eastAsia="en-US"/>
              </w:rPr>
              <w:t>Уточненный план</w:t>
            </w:r>
            <w:r w:rsidR="008059CA" w:rsidRPr="00305F52">
              <w:rPr>
                <w:lang w:eastAsia="en-US"/>
              </w:rPr>
              <w:t xml:space="preserve"> </w:t>
            </w:r>
            <w:r w:rsidRPr="00305F52">
              <w:rPr>
                <w:lang w:eastAsia="en-US"/>
              </w:rPr>
              <w:t>на 201</w:t>
            </w:r>
            <w:r w:rsidR="004F5B05" w:rsidRPr="00305F52">
              <w:rPr>
                <w:lang w:eastAsia="en-US"/>
              </w:rPr>
              <w:t>9</w:t>
            </w:r>
            <w:r w:rsidRPr="00305F52">
              <w:rPr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 w:rsidP="004F5B05">
            <w:pPr>
              <w:jc w:val="center"/>
            </w:pPr>
            <w:r w:rsidRPr="00305F52">
              <w:t>Исполнено за 201</w:t>
            </w:r>
            <w:r w:rsidR="004F5B05" w:rsidRPr="00305F52">
              <w:t>9</w:t>
            </w:r>
            <w:r w:rsidRPr="00305F52">
              <w:t xml:space="preserve"> год</w:t>
            </w:r>
          </w:p>
        </w:tc>
      </w:tr>
      <w:tr w:rsidR="00305F52" w:rsidRPr="00305F52" w:rsidTr="00791727">
        <w:trPr>
          <w:trHeight w:val="217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>
            <w:pPr>
              <w:jc w:val="center"/>
              <w:rPr>
                <w:lang w:eastAsia="en-US"/>
              </w:rPr>
            </w:pPr>
            <w:r w:rsidRPr="00305F52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Pr="00305F52" w:rsidRDefault="00885059">
            <w:pPr>
              <w:jc w:val="center"/>
            </w:pPr>
            <w:r w:rsidRPr="00305F52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>
            <w:pPr>
              <w:jc w:val="center"/>
            </w:pPr>
            <w:r w:rsidRPr="00305F52">
              <w:t>3</w:t>
            </w:r>
          </w:p>
        </w:tc>
      </w:tr>
      <w:tr w:rsidR="00305F52" w:rsidRPr="00305F52" w:rsidTr="00791727">
        <w:trPr>
          <w:trHeight w:val="60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>
            <w:pPr>
              <w:rPr>
                <w:b/>
                <w:lang w:eastAsia="en-US"/>
              </w:rPr>
            </w:pPr>
            <w:r w:rsidRPr="00305F52">
              <w:rPr>
                <w:b/>
              </w:rPr>
              <w:t>Источники финансирования дефицита бюджета -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305F52" w:rsidRDefault="004F5B05" w:rsidP="00885059">
            <w:pPr>
              <w:jc w:val="center"/>
              <w:rPr>
                <w:b/>
              </w:rPr>
            </w:pPr>
            <w:r w:rsidRPr="00305F52">
              <w:rPr>
                <w:b/>
              </w:rPr>
              <w:t>37 218,0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4F5B05" w:rsidP="00A52EF6">
            <w:pPr>
              <w:jc w:val="center"/>
              <w:rPr>
                <w:b/>
              </w:rPr>
            </w:pPr>
            <w:r w:rsidRPr="00305F52">
              <w:rPr>
                <w:b/>
              </w:rPr>
              <w:t>-34 709,8</w:t>
            </w:r>
          </w:p>
        </w:tc>
      </w:tr>
      <w:tr w:rsidR="00305F52" w:rsidRPr="00305F52" w:rsidTr="00791727">
        <w:trPr>
          <w:trHeight w:val="272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>
            <w:pPr>
              <w:jc w:val="center"/>
              <w:rPr>
                <w:b/>
                <w:lang w:eastAsia="en-US"/>
              </w:rPr>
            </w:pPr>
            <w:r w:rsidRPr="00305F52">
              <w:rPr>
                <w:b/>
              </w:rPr>
              <w:t>Привлечение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Pr="00305F52" w:rsidRDefault="004F5B05">
            <w:pPr>
              <w:jc w:val="center"/>
              <w:rPr>
                <w:b/>
              </w:rPr>
            </w:pPr>
            <w:r w:rsidRPr="00305F52">
              <w:rPr>
                <w:b/>
              </w:rPr>
              <w:t>300 000,0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4F5B05">
            <w:pPr>
              <w:jc w:val="center"/>
              <w:rPr>
                <w:b/>
              </w:rPr>
            </w:pPr>
            <w:r w:rsidRPr="00305F52">
              <w:rPr>
                <w:b/>
              </w:rPr>
              <w:t>256 000,0</w:t>
            </w:r>
          </w:p>
        </w:tc>
      </w:tr>
      <w:tr w:rsidR="00305F52" w:rsidRPr="00305F52" w:rsidTr="00791727">
        <w:trPr>
          <w:trHeight w:val="624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>
            <w:pPr>
              <w:rPr>
                <w:lang w:eastAsia="en-US"/>
              </w:rPr>
            </w:pPr>
            <w:r w:rsidRPr="00305F52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305F52" w:rsidRDefault="004F5B05" w:rsidP="00A83F34">
            <w:pPr>
              <w:jc w:val="center"/>
            </w:pPr>
            <w:r w:rsidRPr="00305F52">
              <w:t>300 000,0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4F5B05">
            <w:pPr>
              <w:jc w:val="center"/>
            </w:pPr>
            <w:r w:rsidRPr="00305F52">
              <w:t>256 000,0</w:t>
            </w:r>
          </w:p>
        </w:tc>
      </w:tr>
      <w:tr w:rsidR="00305F52" w:rsidRPr="00305F52" w:rsidTr="00791727">
        <w:trPr>
          <w:trHeight w:val="824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>
            <w:pPr>
              <w:rPr>
                <w:lang w:eastAsia="en-US"/>
              </w:rPr>
            </w:pPr>
            <w:r w:rsidRPr="00305F52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305F52" w:rsidRDefault="004F5B05" w:rsidP="006F13CE">
            <w:pPr>
              <w:jc w:val="center"/>
            </w:pPr>
            <w:r w:rsidRPr="00305F52">
              <w:t>300 000,0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4F5B05">
            <w:pPr>
              <w:jc w:val="center"/>
            </w:pPr>
            <w:r w:rsidRPr="00305F52">
              <w:t>256 000,0</w:t>
            </w:r>
          </w:p>
        </w:tc>
      </w:tr>
      <w:tr w:rsidR="00305F52" w:rsidRPr="00305F52" w:rsidTr="00791727">
        <w:trPr>
          <w:trHeight w:val="282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>
            <w:pPr>
              <w:jc w:val="center"/>
              <w:rPr>
                <w:b/>
                <w:lang w:eastAsia="en-US"/>
              </w:rPr>
            </w:pPr>
            <w:r w:rsidRPr="00305F52">
              <w:rPr>
                <w:b/>
              </w:rPr>
              <w:t>Погашение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Pr="00305F52" w:rsidRDefault="004F5B05" w:rsidP="00A83F34">
            <w:pPr>
              <w:jc w:val="center"/>
              <w:rPr>
                <w:b/>
              </w:rPr>
            </w:pPr>
            <w:r w:rsidRPr="00305F52">
              <w:rPr>
                <w:b/>
              </w:rPr>
              <w:t>-274 000,0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4F5B05" w:rsidP="00A52EF6">
            <w:pPr>
              <w:jc w:val="center"/>
              <w:rPr>
                <w:b/>
              </w:rPr>
            </w:pPr>
            <w:r w:rsidRPr="00305F52">
              <w:rPr>
                <w:b/>
              </w:rPr>
              <w:t>-299 000,0</w:t>
            </w:r>
          </w:p>
        </w:tc>
      </w:tr>
      <w:tr w:rsidR="00305F52" w:rsidRPr="00305F52" w:rsidTr="004F5B05">
        <w:trPr>
          <w:trHeight w:val="749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305F52" w:rsidRDefault="004F5B05">
            <w:pPr>
              <w:rPr>
                <w:lang w:eastAsia="en-US"/>
              </w:rPr>
            </w:pPr>
            <w:r w:rsidRPr="00305F52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B05" w:rsidRPr="00305F52" w:rsidRDefault="004F5B05" w:rsidP="004F5B05">
            <w:pPr>
              <w:jc w:val="center"/>
            </w:pPr>
            <w:r w:rsidRPr="00305F52">
              <w:t>-274 000,0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305F52" w:rsidRDefault="004F5B05" w:rsidP="004F5B05">
            <w:pPr>
              <w:jc w:val="center"/>
            </w:pPr>
            <w:r w:rsidRPr="00305F52">
              <w:t>-299 000,0</w:t>
            </w:r>
          </w:p>
        </w:tc>
      </w:tr>
      <w:tr w:rsidR="00305F52" w:rsidRPr="00305F52" w:rsidTr="004F5B05">
        <w:trPr>
          <w:trHeight w:val="945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305F52" w:rsidRDefault="004F5B05">
            <w:pPr>
              <w:rPr>
                <w:lang w:eastAsia="en-US"/>
              </w:rPr>
            </w:pPr>
            <w:r w:rsidRPr="00305F52"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B05" w:rsidRPr="00305F52" w:rsidRDefault="004F5B05" w:rsidP="004F5B05">
            <w:pPr>
              <w:jc w:val="center"/>
            </w:pPr>
            <w:r w:rsidRPr="00305F52">
              <w:t>-274 000,0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B05" w:rsidRPr="00305F52" w:rsidRDefault="004F5B05" w:rsidP="004F5B05">
            <w:pPr>
              <w:jc w:val="center"/>
            </w:pPr>
            <w:r w:rsidRPr="00305F52">
              <w:t>-299 000,0</w:t>
            </w:r>
          </w:p>
        </w:tc>
      </w:tr>
      <w:tr w:rsidR="00305F52" w:rsidRPr="00305F52" w:rsidTr="00791727">
        <w:trPr>
          <w:trHeight w:val="500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>
            <w:pPr>
              <w:rPr>
                <w:b/>
                <w:lang w:eastAsia="en-US"/>
              </w:rPr>
            </w:pPr>
            <w:r w:rsidRPr="00305F52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305F52" w:rsidRDefault="00F94522" w:rsidP="00F94522">
            <w:pPr>
              <w:jc w:val="center"/>
              <w:rPr>
                <w:b/>
              </w:rPr>
            </w:pPr>
            <w:r w:rsidRPr="00305F52">
              <w:rPr>
                <w:b/>
              </w:rPr>
              <w:t>11 218,0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F94522">
            <w:pPr>
              <w:jc w:val="center"/>
              <w:rPr>
                <w:b/>
              </w:rPr>
            </w:pPr>
            <w:r w:rsidRPr="00305F52">
              <w:rPr>
                <w:b/>
              </w:rPr>
              <w:t>8 290,2</w:t>
            </w:r>
          </w:p>
        </w:tc>
      </w:tr>
      <w:tr w:rsidR="00305F52" w:rsidRPr="00305F52" w:rsidTr="00791727">
        <w:trPr>
          <w:trHeight w:val="570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>
            <w:pPr>
              <w:rPr>
                <w:lang w:eastAsia="en-US"/>
              </w:rPr>
            </w:pPr>
            <w:r w:rsidRPr="00305F52">
              <w:t xml:space="preserve">Увеличение прочих </w:t>
            </w:r>
            <w:proofErr w:type="gramStart"/>
            <w:r w:rsidRPr="00305F52"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305F52" w:rsidRDefault="00F94522" w:rsidP="00667AD9">
            <w:pPr>
              <w:jc w:val="center"/>
            </w:pPr>
            <w:r w:rsidRPr="00305F52">
              <w:t>199,2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F94522">
            <w:pPr>
              <w:jc w:val="center"/>
            </w:pPr>
            <w:r w:rsidRPr="00305F52">
              <w:t>3 127,0</w:t>
            </w:r>
          </w:p>
        </w:tc>
      </w:tr>
      <w:tr w:rsidR="00885059" w:rsidRPr="00305F52" w:rsidTr="00791727">
        <w:trPr>
          <w:trHeight w:val="401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885059">
            <w:pPr>
              <w:rPr>
                <w:lang w:eastAsia="en-US"/>
              </w:rPr>
            </w:pPr>
            <w:r w:rsidRPr="00305F52">
              <w:t xml:space="preserve">Уменьшение прочих </w:t>
            </w:r>
            <w:proofErr w:type="gramStart"/>
            <w:r w:rsidRPr="00305F52">
              <w:t>остатков денежных средств бюджетов городских округов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305F52" w:rsidRDefault="00F94522" w:rsidP="009316B1">
            <w:pPr>
              <w:jc w:val="center"/>
            </w:pPr>
            <w:r w:rsidRPr="00305F52">
              <w:t>11 417,2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Pr="00305F52" w:rsidRDefault="00F94522" w:rsidP="00C800B9">
            <w:pPr>
              <w:jc w:val="center"/>
            </w:pPr>
            <w:r w:rsidRPr="00305F52">
              <w:t>11 417,2</w:t>
            </w:r>
          </w:p>
        </w:tc>
      </w:tr>
    </w:tbl>
    <w:p w:rsidR="00885059" w:rsidRPr="00305F52" w:rsidRDefault="00885059" w:rsidP="001C37A8"/>
    <w:p w:rsidR="00F65BFA" w:rsidRPr="00305F52" w:rsidRDefault="00F65BFA" w:rsidP="00F65BFA">
      <w:pPr>
        <w:ind w:firstLine="709"/>
        <w:jc w:val="both"/>
      </w:pPr>
      <w:r w:rsidRPr="00305F52">
        <w:t>Причины отклонения от уточненных плановых назначений:</w:t>
      </w:r>
    </w:p>
    <w:p w:rsidR="00F65BFA" w:rsidRPr="00305F52" w:rsidRDefault="00F65BFA" w:rsidP="00F65BFA">
      <w:pPr>
        <w:ind w:firstLine="709"/>
        <w:jc w:val="both"/>
      </w:pPr>
      <w:r w:rsidRPr="00305F52">
        <w:t xml:space="preserve">- плановые назначения установлены </w:t>
      </w:r>
      <w:proofErr w:type="gramStart"/>
      <w:r w:rsidRPr="00305F52">
        <w:t>в пределах лимитов в соответствии с заключенными муниципальными контрактами на оказание</w:t>
      </w:r>
      <w:proofErr w:type="gramEnd"/>
      <w:r w:rsidRPr="00305F52">
        <w:t xml:space="preserve"> услуг по предоставлению кредита муниципальному образованию город </w:t>
      </w:r>
      <w:proofErr w:type="spellStart"/>
      <w:r w:rsidRPr="00305F52">
        <w:t>Югорск</w:t>
      </w:r>
      <w:proofErr w:type="spellEnd"/>
      <w:r w:rsidRPr="00305F52">
        <w:t xml:space="preserve"> в форме возобновляемой кредитной линии;</w:t>
      </w:r>
    </w:p>
    <w:p w:rsidR="00F65BFA" w:rsidRPr="00305F52" w:rsidRDefault="00F65BFA" w:rsidP="00F65BFA">
      <w:pPr>
        <w:ind w:firstLine="709"/>
        <w:jc w:val="both"/>
      </w:pPr>
      <w:r w:rsidRPr="00305F52">
        <w:t xml:space="preserve">- поступление в течение отчетного года в бюджет города сверхплановых доходов позволило привлечь заимствования в меньшем объеме, чем планировалось;  </w:t>
      </w:r>
    </w:p>
    <w:p w:rsidR="00F65BFA" w:rsidRPr="00305F52" w:rsidRDefault="00F65BFA" w:rsidP="00F65BFA">
      <w:pPr>
        <w:ind w:firstLine="709"/>
        <w:jc w:val="both"/>
      </w:pPr>
      <w:r w:rsidRPr="00305F52">
        <w:t>- в целях экономии бюджетных средств на обслуживание муниципального долга неоднократно производилось привлечение кредита кредитной организации на более короткий срок для покрытия временного кассового разрыва;</w:t>
      </w:r>
    </w:p>
    <w:p w:rsidR="00F65BFA" w:rsidRPr="00305F52" w:rsidRDefault="00F65BFA" w:rsidP="00F65BFA">
      <w:pPr>
        <w:ind w:firstLine="709"/>
        <w:jc w:val="both"/>
      </w:pPr>
      <w:r w:rsidRPr="00305F52">
        <w:t xml:space="preserve"> - гашение краткосрочного кредита кредитной организации производилось при поступлении денежных средств на счет бюджета города;</w:t>
      </w:r>
    </w:p>
    <w:p w:rsidR="00F65BFA" w:rsidRPr="00305F52" w:rsidRDefault="00F65BFA" w:rsidP="00F65BFA">
      <w:pPr>
        <w:ind w:firstLine="709"/>
        <w:jc w:val="both"/>
      </w:pPr>
      <w:r w:rsidRPr="00305F52">
        <w:t>- гашение бюджетного кредита производилось в соответствии с графиком гашения.</w:t>
      </w:r>
    </w:p>
    <w:p w:rsidR="00F65BFA" w:rsidRPr="00305F52" w:rsidRDefault="00F65BFA" w:rsidP="00F65BFA">
      <w:pPr>
        <w:ind w:firstLine="709"/>
        <w:jc w:val="both"/>
        <w:rPr>
          <w:rFonts w:eastAsia="Arial"/>
        </w:rPr>
      </w:pPr>
      <w:r w:rsidRPr="00305F52">
        <w:t>Остатки денежных средств по состоянию на 01.01.2020 составили 3 127,0 тыс. рублей. Остатков целевых средств на 01.01.2020 нет.</w:t>
      </w:r>
    </w:p>
    <w:sectPr w:rsidR="00F65BFA" w:rsidRPr="00305F52" w:rsidSect="002E5E5F">
      <w:footerReference w:type="even" r:id="rId9"/>
      <w:footerReference w:type="default" r:id="rId10"/>
      <w:pgSz w:w="11906" w:h="16838"/>
      <w:pgMar w:top="567" w:right="1418" w:bottom="567" w:left="1418" w:header="0" w:footer="556" w:gutter="0"/>
      <w:pgNumType w:start="3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22" w:rsidRDefault="00F94522">
      <w:r>
        <w:separator/>
      </w:r>
    </w:p>
    <w:p w:rsidR="00F94522" w:rsidRDefault="00F94522"/>
  </w:endnote>
  <w:endnote w:type="continuationSeparator" w:id="0">
    <w:p w:rsidR="00F94522" w:rsidRDefault="00F94522">
      <w:r>
        <w:continuationSeparator/>
      </w:r>
    </w:p>
    <w:p w:rsidR="00F94522" w:rsidRDefault="00F945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522" w:rsidRDefault="00455CEB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945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4522" w:rsidRDefault="00F94522" w:rsidP="005C2710">
    <w:pPr>
      <w:pStyle w:val="a7"/>
      <w:ind w:right="360"/>
    </w:pPr>
  </w:p>
  <w:p w:rsidR="00F94522" w:rsidRDefault="00F9452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50425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0B52C5" w:rsidRPr="001B6FF5" w:rsidRDefault="000B52C5">
        <w:pPr>
          <w:pStyle w:val="a7"/>
          <w:jc w:val="center"/>
          <w:rPr>
            <w:sz w:val="22"/>
            <w:szCs w:val="22"/>
          </w:rPr>
        </w:pPr>
        <w:r w:rsidRPr="001B6FF5">
          <w:rPr>
            <w:sz w:val="22"/>
            <w:szCs w:val="22"/>
          </w:rPr>
          <w:fldChar w:fldCharType="begin"/>
        </w:r>
        <w:r w:rsidRPr="001B6FF5">
          <w:rPr>
            <w:sz w:val="22"/>
            <w:szCs w:val="22"/>
          </w:rPr>
          <w:instrText>PAGE   \* MERGEFORMAT</w:instrText>
        </w:r>
        <w:r w:rsidRPr="001B6FF5">
          <w:rPr>
            <w:sz w:val="22"/>
            <w:szCs w:val="22"/>
          </w:rPr>
          <w:fldChar w:fldCharType="separate"/>
        </w:r>
        <w:r w:rsidR="002E5E5F">
          <w:rPr>
            <w:noProof/>
            <w:sz w:val="22"/>
            <w:szCs w:val="22"/>
          </w:rPr>
          <w:t>387</w:t>
        </w:r>
        <w:r w:rsidRPr="001B6FF5">
          <w:rPr>
            <w:sz w:val="22"/>
            <w:szCs w:val="22"/>
          </w:rPr>
          <w:fldChar w:fldCharType="end"/>
        </w:r>
      </w:p>
    </w:sdtContent>
  </w:sdt>
  <w:p w:rsidR="00F94522" w:rsidRDefault="00F94522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22" w:rsidRDefault="00F94522">
      <w:r>
        <w:separator/>
      </w:r>
    </w:p>
    <w:p w:rsidR="00F94522" w:rsidRDefault="00F94522"/>
  </w:footnote>
  <w:footnote w:type="continuationSeparator" w:id="0">
    <w:p w:rsidR="00F94522" w:rsidRDefault="00F94522">
      <w:r>
        <w:continuationSeparator/>
      </w:r>
    </w:p>
    <w:p w:rsidR="00F94522" w:rsidRDefault="00F945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265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0FD8"/>
    <w:rsid w:val="00081292"/>
    <w:rsid w:val="00082040"/>
    <w:rsid w:val="0008260E"/>
    <w:rsid w:val="000827AA"/>
    <w:rsid w:val="00082EF8"/>
    <w:rsid w:val="00083C77"/>
    <w:rsid w:val="00084416"/>
    <w:rsid w:val="000845FA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435D"/>
    <w:rsid w:val="000A556D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52C5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680D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88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2F1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0F5A"/>
    <w:rsid w:val="00141B5C"/>
    <w:rsid w:val="00143F28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6FF5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5552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CDE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5F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5F52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2B1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4BC9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3AB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CEB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265"/>
    <w:rsid w:val="004E088B"/>
    <w:rsid w:val="004E0BCC"/>
    <w:rsid w:val="004E2F44"/>
    <w:rsid w:val="004E421B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5B05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32C4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9FF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45E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41E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2882"/>
    <w:rsid w:val="005E31BE"/>
    <w:rsid w:val="005E36EA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67AD9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3CE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90E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622"/>
    <w:rsid w:val="00763E8C"/>
    <w:rsid w:val="00764717"/>
    <w:rsid w:val="0076533B"/>
    <w:rsid w:val="00766B1C"/>
    <w:rsid w:val="00766CED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727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221"/>
    <w:rsid w:val="007C6758"/>
    <w:rsid w:val="007D037F"/>
    <w:rsid w:val="007D05A6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D7F12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1F26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59CA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059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388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6B1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086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1B03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2EF6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3F34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36F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46DB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0F7E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00B9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5A36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5ED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1A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6CBB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5BFA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52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12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17CA4-1904-4B14-8C0C-E2953C10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2824</TotalTime>
  <Pages>1</Pages>
  <Words>311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2412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Губкина Марина Петровна</cp:lastModifiedBy>
  <cp:revision>147</cp:revision>
  <cp:lastPrinted>2020-03-13T10:37:00Z</cp:lastPrinted>
  <dcterms:created xsi:type="dcterms:W3CDTF">2015-03-27T13:46:00Z</dcterms:created>
  <dcterms:modified xsi:type="dcterms:W3CDTF">2020-03-30T04:03:00Z</dcterms:modified>
</cp:coreProperties>
</file>